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78"/>
        <w:ind w:left="4945" w:right="4944"/>
      </w:pPr>
      <w:r>
        <w:pict>
          <v:group style="position:absolute;margin-left:34.56pt;margin-top:101.3pt;width:543pt;height:0pt;mso-position-horizontal-relative:page;mso-position-vertical-relative:page;z-index:-188" coordorigin="691,2026" coordsize="10860,0">
            <v:shape style="position:absolute;left:691;top:2026;width:10860;height:0" coordorigin="691,2026" coordsize="10860,0" path="m691,2026l11551,2026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33"/>
        <w:ind w:left="4953" w:right="4950"/>
      </w:pP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4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20" w:right="8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itiated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/reta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871" w:right="3875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NAL</w:t>
      </w:r>
      <w:r>
        <w:rPr>
          <w:rFonts w:cs="Times New Roman" w:hAnsi="Times New Roman" w:eastAsia="Times New Roman" w:ascii="Times New Roman"/>
          <w:b/>
          <w:spacing w:val="-1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99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99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99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99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99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99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99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99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22" w:hRule="exact"/>
        </w:trPr>
        <w:tc>
          <w:tcPr>
            <w:tcW w:w="35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3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43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7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323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4" w:hRule="exact"/>
        </w:trPr>
        <w:tc>
          <w:tcPr>
            <w:tcW w:w="35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trati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3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43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7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23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35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icer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3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43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iz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7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23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elati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4" w:hRule="exact"/>
        </w:trPr>
        <w:tc>
          <w:tcPr>
            <w:tcW w:w="35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Strate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cial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3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43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7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23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icat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33"/>
        <w:ind w:left="4440" w:right="4443"/>
      </w:pP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SH</w:t>
      </w:r>
      <w:r>
        <w:rPr>
          <w:rFonts w:cs="Times New Roman" w:hAnsi="Times New Roman" w:eastAsia="Times New Roman" w:ascii="Times New Roman"/>
          <w:b/>
          <w:spacing w:val="4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20" w:right="463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b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ANA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20" w:right="2573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Chief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icer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 w:right="86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ties,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tel/c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 w:lineRule="exact" w:line="220"/>
        <w:ind w:left="120" w:right="84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ian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it,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40" w:val="left"/>
        </w:tabs>
        <w:jc w:val="both"/>
        <w:ind w:left="840" w:right="8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40" w:val="left"/>
        </w:tabs>
        <w:jc w:val="both"/>
        <w:spacing w:before="1"/>
        <w:ind w:left="840" w:right="8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aster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40" w:val="left"/>
        </w:tabs>
        <w:jc w:val="both"/>
        <w:spacing w:before="1"/>
        <w:ind w:left="840" w:right="7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letter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tiated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wap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40" w:val="left"/>
        </w:tabs>
        <w:jc w:val="both"/>
        <w:spacing w:before="1"/>
        <w:ind w:left="840" w:right="8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ltiple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tel/c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40" w:val="left"/>
        </w:tabs>
        <w:jc w:val="both"/>
        <w:spacing w:before="14" w:lineRule="exact" w:line="220"/>
        <w:ind w:left="840" w:right="8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40" w:val="left"/>
        </w:tabs>
        <w:jc w:val="both"/>
        <w:spacing w:before="15" w:lineRule="exact" w:line="220"/>
        <w:ind w:left="840" w:right="9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ased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40" w:val="left"/>
        </w:tabs>
        <w:jc w:val="both"/>
        <w:spacing w:before="12" w:lineRule="exact" w:line="220"/>
        <w:ind w:left="840" w:right="98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lace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20" w:right="2573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Chief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icer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 w:right="83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20" w:right="3093"/>
        <w:sectPr>
          <w:pgSz w:w="12240" w:h="15840"/>
          <w:pgMar w:top="1000" w:bottom="280" w:left="600" w:right="60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8" w:lineRule="exact" w:line="220"/>
        <w:ind w:left="140"/>
      </w:pPr>
      <w:r>
        <w:rPr>
          <w:rFonts w:cs="Times New Roman" w:hAnsi="Times New Roman" w:eastAsia="Times New Roman" w:ascii="Times New Roman"/>
          <w:b/>
          <w:w w:val="99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40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w w:val="99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Chief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99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ni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icer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6"/>
          <w:w w:val="99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(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d)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itical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 w:right="9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spacing w:before="1"/>
        <w:ind w:left="860" w:right="82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ANK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RAT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nte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eric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Divis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b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Chief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icer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2000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0" w:right="82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ets;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ind w:left="860" w:right="9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cted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etter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5" w:hRule="exact"/>
        </w:trPr>
        <w:tc>
          <w:tcPr>
            <w:tcW w:w="63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3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erci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Grou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hic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i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63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  <w:u w:val="thick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  <w:u w:val="thick" w:color="00000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Ser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ices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right"/>
              <w:spacing w:lineRule="exact" w:line="200"/>
              <w:ind w:righ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20"/>
                <w:szCs w:val="20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1" w:hRule="exact"/>
        </w:trPr>
        <w:tc>
          <w:tcPr>
            <w:tcW w:w="63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rn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rp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right"/>
              <w:spacing w:lineRule="exact" w:line="200"/>
              <w:ind w:righ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20"/>
                <w:szCs w:val="20"/>
              </w:rPr>
              <w:t>1998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00"/>
        <w:ind w:left="140" w:right="9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FO;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/>
        <w:ind w:left="140" w:right="85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ind w:left="860" w:right="9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First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etter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spacing w:before="18" w:lineRule="exact" w:line="220"/>
        <w:ind w:left="860" w:right="91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40" w:right="5982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Grou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Ph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eni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40" w:right="3286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uthe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ina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nce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1997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40" w:right="2624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ine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ine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40" w:right="86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etail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40" w:right="4693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60" w:val="left"/>
        </w:tabs>
        <w:jc w:val="both"/>
        <w:ind w:left="860" w:right="91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220" w:val="left"/>
        </w:tabs>
        <w:jc w:val="left"/>
        <w:spacing w:before="2" w:lineRule="exact" w:line="220"/>
        <w:ind w:left="1220" w:right="87" w:hanging="360"/>
      </w:pP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>o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ab/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40" w:right="8887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PRIOR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40" w:right="82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t’s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talled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5" w:lineRule="atLeast" w:line="460"/>
        <w:ind w:left="3961" w:right="3945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DUC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9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CAT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.S.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ni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462" w:right="444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4306" w:right="4289"/>
        <w:sectPr>
          <w:pgSz w:w="12240" w:h="15840"/>
          <w:pgMar w:top="1240" w:bottom="280" w:left="580" w:right="60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ified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lic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8" w:lineRule="exact" w:line="220"/>
        <w:ind w:left="100"/>
      </w:pPr>
      <w:r>
        <w:rPr>
          <w:rFonts w:cs="Times New Roman" w:hAnsi="Times New Roman" w:eastAsia="Times New Roman" w:ascii="Times New Roman"/>
          <w:b/>
          <w:w w:val="99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u w:val="thick" w:color="000000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33"/>
        <w:ind w:left="1952" w:right="197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-6"/>
          <w:w w:val="9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9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9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1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9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1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5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262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ADS,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NC.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00" w:right="9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91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$20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ittee,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eles,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ask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2624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00" w:right="96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86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Vice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2379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00" w:right="9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 w:lineRule="exact" w:line="220"/>
        <w:ind w:left="100" w:right="9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ird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262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NIX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00" w:right="9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794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2624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00" w:right="86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Dallas,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1362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ies.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8899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URCH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100" w:right="190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633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NAL</w:t>
      </w:r>
      <w:r>
        <w:rPr>
          <w:rFonts w:cs="Times New Roman" w:hAnsi="Times New Roman" w:eastAsia="Times New Roman" w:ascii="Times New Roman"/>
          <w:b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40"/>
        <w:ind w:left="1144" w:right="5438"/>
      </w:pPr>
      <w:r>
        <w:rPr>
          <w:rFonts w:cs="Courier New" w:hAnsi="Courier New" w:eastAsia="Courier New" w:ascii="Courier New"/>
          <w:spacing w:val="0"/>
          <w:w w:val="100"/>
          <w:position w:val="1"/>
          <w:sz w:val="20"/>
          <w:szCs w:val="20"/>
        </w:rPr>
        <w:t>o</w:t>
      </w:r>
      <w:r>
        <w:rPr>
          <w:rFonts w:cs="Courier New" w:hAnsi="Courier New" w:eastAsia="Courier New" w:ascii="Courier New"/>
          <w:spacing w:val="119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Ye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99"/>
          <w:position w:val="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99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9"/>
          <w:position w:val="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position w:val="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Sz w:w="12240" w:h="15840"/>
      <w:pgMar w:top="1000" w:bottom="280" w:left="620" w:right="6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